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4320F9"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а</w:t>
            </w:r>
            <w:r w:rsidR="00555867">
              <w:rPr>
                <w:rFonts w:eastAsia="Times New Roman"/>
                <w:b/>
              </w:rPr>
              <w:t xml:space="preserve"> </w:t>
            </w:r>
            <w:r w:rsidR="009D2686">
              <w:rPr>
                <w:rFonts w:eastAsia="Times New Roman"/>
                <w:b/>
              </w:rPr>
              <w:t xml:space="preserve">АО «УТС» </w:t>
            </w:r>
            <w:r>
              <w:rPr>
                <w:rFonts w:eastAsia="Times New Roman"/>
                <w:b/>
              </w:rPr>
              <w:t>по производству</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320F9">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1F5A80" w:rsidRDefault="001F5A80" w:rsidP="001F5A80">
            <w:pPr>
              <w:widowControl w:val="0"/>
              <w:autoSpaceDE w:val="0"/>
              <w:jc w:val="left"/>
              <w:rPr>
                <w:rFonts w:eastAsia="Times New Roman"/>
                <w:b/>
                <w:highlight w:val="yellow"/>
              </w:rPr>
            </w:pP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282CAD" w:rsidRPr="004320F9">
        <w:rPr>
          <w:b/>
          <w:sz w:val="28"/>
          <w:szCs w:val="28"/>
        </w:rPr>
        <w:t xml:space="preserve">поставку </w:t>
      </w:r>
      <w:r w:rsidR="00282CAD" w:rsidRPr="00282CAD">
        <w:rPr>
          <w:b/>
          <w:bCs/>
          <w:color w:val="000000"/>
          <w:sz w:val="28"/>
          <w:szCs w:val="28"/>
        </w:rPr>
        <w:t>стальных</w:t>
      </w:r>
      <w:r w:rsidR="00282CAD" w:rsidRPr="00282CAD">
        <w:rPr>
          <w:b/>
          <w:bCs/>
          <w:color w:val="000000"/>
          <w:sz w:val="28"/>
          <w:szCs w:val="28"/>
        </w:rPr>
        <w:t xml:space="preserve"> </w:t>
      </w:r>
      <w:r w:rsidR="00282CAD" w:rsidRPr="00282CAD">
        <w:rPr>
          <w:b/>
          <w:bCs/>
          <w:color w:val="000000"/>
          <w:sz w:val="28"/>
          <w:szCs w:val="28"/>
        </w:rPr>
        <w:t>труб и отводов в ППУ изоляции</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047F9C" w:rsidRDefault="00047F9C" w:rsidP="00047F9C">
      <w:pPr>
        <w:jc w:val="right"/>
        <w:rPr>
          <w:b/>
        </w:rPr>
      </w:pPr>
      <w:r>
        <w:rPr>
          <w:b/>
        </w:rPr>
        <w:t>Составил:</w:t>
      </w:r>
    </w:p>
    <w:p w:rsidR="00047F9C" w:rsidRDefault="00047F9C" w:rsidP="00047F9C">
      <w:pPr>
        <w:jc w:val="right"/>
      </w:pPr>
      <w:r>
        <w:t xml:space="preserve"> Специалист МТО</w:t>
      </w:r>
    </w:p>
    <w:p w:rsidR="00047F9C" w:rsidRDefault="00047F9C" w:rsidP="00047F9C">
      <w:pPr>
        <w:jc w:val="right"/>
      </w:pPr>
    </w:p>
    <w:p w:rsidR="00047F9C" w:rsidRDefault="00047F9C" w:rsidP="00047F9C">
      <w:pPr>
        <w:jc w:val="right"/>
      </w:pPr>
      <w:r>
        <w:t xml:space="preserve">____________ Ю.С. Ушакова </w:t>
      </w:r>
    </w:p>
    <w:p w:rsidR="00047F9C" w:rsidRDefault="00047F9C" w:rsidP="00047F9C">
      <w:pPr>
        <w:jc w:val="right"/>
      </w:pPr>
    </w:p>
    <w:p w:rsidR="00C03E71" w:rsidRDefault="00047F9C" w:rsidP="00047F9C">
      <w:pPr>
        <w:ind w:left="-567"/>
        <w:jc w:val="right"/>
        <w:rPr>
          <w:rFonts w:eastAsia="Times New Roman"/>
        </w:rPr>
      </w:pPr>
      <w:r>
        <w:rPr>
          <w:b/>
        </w:rPr>
        <w:t>«_____»_______________</w:t>
      </w:r>
      <w:r>
        <w:t>2023г.</w:t>
      </w:r>
    </w:p>
    <w:p w:rsidR="006960BD" w:rsidRDefault="006960BD">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3916D7" w:rsidRDefault="003916D7">
      <w:pPr>
        <w:ind w:left="-567"/>
        <w:jc w:val="center"/>
        <w:rPr>
          <w:rFonts w:eastAsia="Times New Roman"/>
        </w:rPr>
      </w:pPr>
    </w:p>
    <w:p w:rsidR="00C03E71" w:rsidRDefault="00C03E71">
      <w:pPr>
        <w:ind w:left="-567"/>
        <w:jc w:val="center"/>
        <w:rPr>
          <w:rFonts w:eastAsia="Times New Roman"/>
        </w:rPr>
      </w:pPr>
    </w:p>
    <w:p w:rsidR="003435FC" w:rsidRDefault="003435FC">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951A50">
            <w:pPr>
              <w:snapToGrid w:val="0"/>
              <w:jc w:val="center"/>
              <w:rPr>
                <w:rFonts w:eastAsia="Times New Roman" w:cs="Arial"/>
                <w:bCs/>
                <w:sz w:val="28"/>
                <w:szCs w:val="28"/>
              </w:rPr>
            </w:pPr>
            <w:r>
              <w:rPr>
                <w:rFonts w:eastAsia="Times New Roman" w:cs="Arial"/>
                <w:bCs/>
                <w:sz w:val="28"/>
                <w:szCs w:val="28"/>
              </w:rPr>
              <w:t>39-</w:t>
            </w:r>
            <w:r w:rsidR="00240E79">
              <w:rPr>
                <w:rFonts w:eastAsia="Times New Roman" w:cs="Arial"/>
                <w:bCs/>
                <w:sz w:val="28"/>
                <w:szCs w:val="28"/>
              </w:rPr>
              <w:t>4</w:t>
            </w:r>
            <w:r w:rsidR="00951A50">
              <w:rPr>
                <w:rFonts w:eastAsia="Times New Roman" w:cs="Arial"/>
                <w:bCs/>
                <w:sz w:val="28"/>
                <w:szCs w:val="28"/>
              </w:rPr>
              <w:t>7</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7A1CE6" w:rsidP="00951A50">
            <w:pPr>
              <w:snapToGrid w:val="0"/>
              <w:jc w:val="center"/>
              <w:rPr>
                <w:rFonts w:eastAsia="Times New Roman" w:cs="Arial"/>
                <w:bCs/>
                <w:sz w:val="28"/>
                <w:szCs w:val="28"/>
              </w:rPr>
            </w:pPr>
            <w:r>
              <w:rPr>
                <w:rFonts w:eastAsia="Times New Roman" w:cs="Arial"/>
                <w:bCs/>
                <w:sz w:val="28"/>
                <w:szCs w:val="28"/>
              </w:rPr>
              <w:t>4</w:t>
            </w:r>
            <w:r w:rsidR="00951A50">
              <w:rPr>
                <w:rFonts w:eastAsia="Times New Roman" w:cs="Arial"/>
                <w:bCs/>
                <w:sz w:val="28"/>
                <w:szCs w:val="28"/>
              </w:rPr>
              <w:t>8</w:t>
            </w:r>
            <w:r w:rsidR="00907D87">
              <w:rPr>
                <w:rFonts w:eastAsia="Times New Roman" w:cs="Arial"/>
                <w:bCs/>
                <w:sz w:val="28"/>
                <w:szCs w:val="28"/>
              </w:rPr>
              <w:t>-</w:t>
            </w:r>
            <w:r w:rsidR="00951A50">
              <w:rPr>
                <w:rFonts w:eastAsia="Times New Roman" w:cs="Arial"/>
                <w:bCs/>
                <w:sz w:val="28"/>
                <w:szCs w:val="28"/>
              </w:rPr>
              <w:t>53</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951A50" w:rsidP="00951A50">
            <w:pPr>
              <w:snapToGrid w:val="0"/>
              <w:jc w:val="center"/>
              <w:rPr>
                <w:rFonts w:eastAsia="Times New Roman" w:cs="Arial"/>
                <w:bCs/>
                <w:sz w:val="28"/>
                <w:szCs w:val="28"/>
              </w:rPr>
            </w:pPr>
            <w:r>
              <w:rPr>
                <w:rFonts w:eastAsia="Times New Roman" w:cs="Arial"/>
                <w:bCs/>
                <w:sz w:val="28"/>
                <w:szCs w:val="28"/>
              </w:rPr>
              <w:t>5</w:t>
            </w:r>
            <w:r w:rsidR="007A1CE6">
              <w:rPr>
                <w:rFonts w:eastAsia="Times New Roman" w:cs="Arial"/>
                <w:bCs/>
                <w:sz w:val="28"/>
                <w:szCs w:val="28"/>
              </w:rPr>
              <w:t>4</w:t>
            </w:r>
            <w:r w:rsidR="0084729D">
              <w:rPr>
                <w:rFonts w:eastAsia="Times New Roman" w:cs="Arial"/>
                <w:bCs/>
                <w:sz w:val="28"/>
                <w:szCs w:val="28"/>
              </w:rPr>
              <w:t>-</w:t>
            </w:r>
            <w:r>
              <w:rPr>
                <w:rFonts w:eastAsia="Times New Roman" w:cs="Arial"/>
                <w:bCs/>
                <w:sz w:val="28"/>
                <w:szCs w:val="28"/>
              </w:rPr>
              <w:t>63</w:t>
            </w:r>
          </w:p>
        </w:tc>
      </w:tr>
    </w:tbl>
    <w:p w:rsidR="00C03E71" w:rsidRDefault="00C03E71"/>
    <w:p w:rsidR="00C03E71" w:rsidRDefault="00C03E71"/>
    <w:p w:rsidR="00C03E71" w:rsidRDefault="00C03E71"/>
    <w:p w:rsidR="00C03E71" w:rsidRDefault="00C03E71"/>
    <w:p w:rsidR="00C03E71" w:rsidRDefault="00C03E71"/>
    <w:p w:rsidR="00C03E71" w:rsidRDefault="00C03E71">
      <w:bookmarkStart w:id="0" w:name="_GoBack"/>
      <w:bookmarkEnd w:id="0"/>
    </w:p>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C81234">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C81234">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282CAD" w:rsidP="001162ED">
            <w:pPr>
              <w:autoSpaceDE w:val="0"/>
            </w:pPr>
            <w:r>
              <w:rPr>
                <w:rFonts w:eastAsia="Times New Roman"/>
                <w:iCs/>
                <w:color w:val="000000"/>
              </w:rPr>
              <w:t>Инженер ПТО Шиянов Алексей Александрович</w:t>
            </w:r>
            <w:r w:rsidRPr="00C40FD5">
              <w:rPr>
                <w:bCs/>
              </w:rPr>
              <w:t xml:space="preserve"> </w:t>
            </w:r>
            <w:r>
              <w:rPr>
                <w:bCs/>
              </w:rPr>
              <w:t>тел. (3467)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282CAD">
            <w:r w:rsidRPr="009F5E45">
              <w:rPr>
                <w:rFonts w:eastAsia="Times New Roman"/>
              </w:rPr>
              <w:t>«</w:t>
            </w:r>
            <w:r w:rsidR="00282CAD">
              <w:rPr>
                <w:rFonts w:eastAsia="Times New Roman"/>
              </w:rPr>
              <w:t>31</w:t>
            </w:r>
            <w:r w:rsidRPr="009F5E45">
              <w:rPr>
                <w:rFonts w:eastAsia="Times New Roman"/>
              </w:rPr>
              <w:t xml:space="preserve">» </w:t>
            </w:r>
            <w:r w:rsidR="004320F9">
              <w:rPr>
                <w:rFonts w:eastAsia="Times New Roman"/>
              </w:rPr>
              <w:t>января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282CAD">
            <w:r w:rsidRPr="009F5E45">
              <w:t>«</w:t>
            </w:r>
            <w:r w:rsidR="00282CAD">
              <w:t>08</w:t>
            </w:r>
            <w:r w:rsidRPr="009F5E45">
              <w:t xml:space="preserve">» </w:t>
            </w:r>
            <w:r w:rsidR="00282CAD">
              <w:t>феврал</w:t>
            </w:r>
            <w:r w:rsidR="004320F9">
              <w:t>я</w:t>
            </w:r>
            <w:r w:rsidRPr="009F5E45">
              <w:t xml:space="preserve"> 202</w:t>
            </w:r>
            <w:r w:rsidR="004320F9">
              <w:t>3</w:t>
            </w:r>
            <w:r w:rsidRPr="009F5E45">
              <w:t xml:space="preserve"> года в 0</w:t>
            </w:r>
            <w:r w:rsidR="004320F9">
              <w:t>8</w:t>
            </w:r>
            <w:r w:rsidRPr="009F5E45">
              <w:t>:</w:t>
            </w:r>
            <w:r w:rsidR="004320F9">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282CAD">
            <w:pPr>
              <w:autoSpaceDE w:val="0"/>
              <w:rPr>
                <w:rFonts w:eastAsia="Times New Roman"/>
                <w:highlight w:val="lightGray"/>
              </w:rPr>
            </w:pPr>
            <w:r w:rsidRPr="009F5E45">
              <w:t>«</w:t>
            </w:r>
            <w:r w:rsidR="00282CAD">
              <w:t>08</w:t>
            </w:r>
            <w:r w:rsidRPr="009F5E45">
              <w:t xml:space="preserve">» </w:t>
            </w:r>
            <w:r w:rsidR="00282CAD">
              <w:t>феврал</w:t>
            </w:r>
            <w:r w:rsidR="004320F9">
              <w:t>я</w:t>
            </w:r>
            <w:r w:rsidRPr="009F5E45">
              <w:t xml:space="preserve"> 202</w:t>
            </w:r>
            <w:r w:rsidR="004320F9">
              <w:t>3</w:t>
            </w:r>
            <w:r w:rsidRPr="009F5E45">
              <w:t xml:space="preserve"> года в 0</w:t>
            </w:r>
            <w:r w:rsidR="004320F9">
              <w:t>8</w:t>
            </w:r>
            <w:r w:rsidRPr="009F5E45">
              <w:t>:</w:t>
            </w:r>
            <w:r w:rsidR="004320F9">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282CAD">
              <w:t>09</w:t>
            </w:r>
            <w:r w:rsidR="00A31594" w:rsidRPr="009F5E45">
              <w:t xml:space="preserve">» </w:t>
            </w:r>
            <w:r w:rsidR="00282CAD">
              <w:t>февраля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282CAD">
              <w:t>10</w:t>
            </w:r>
            <w:r w:rsidR="00A31594" w:rsidRPr="009F5E45">
              <w:t xml:space="preserve">» </w:t>
            </w:r>
            <w:r w:rsidR="00282CAD">
              <w:t>февраля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282CAD">
              <w:t>13</w:t>
            </w:r>
            <w:r w:rsidR="00A31594" w:rsidRPr="009F5E45">
              <w:t xml:space="preserve">» </w:t>
            </w:r>
            <w:r w:rsidR="00282CAD">
              <w:t>феврал</w:t>
            </w:r>
            <w:r w:rsidR="004320F9">
              <w:t>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282CAD">
              <w:rPr>
                <w:rFonts w:eastAsia="Times New Roman"/>
              </w:rPr>
              <w:t>31</w:t>
            </w:r>
            <w:r w:rsidR="00A31594" w:rsidRPr="009F5E45">
              <w:rPr>
                <w:rFonts w:eastAsia="Times New Roman"/>
              </w:rPr>
              <w:t xml:space="preserve">» </w:t>
            </w:r>
            <w:r w:rsidR="004320F9">
              <w:rPr>
                <w:rFonts w:eastAsia="Times New Roman"/>
              </w:rPr>
              <w:t xml:space="preserve">января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282CAD">
              <w:t>08</w:t>
            </w:r>
            <w:r w:rsidRPr="009F5E45">
              <w:t xml:space="preserve">» </w:t>
            </w:r>
            <w:r w:rsidR="00282CAD">
              <w:t>феврал</w:t>
            </w:r>
            <w:r w:rsidR="004320F9">
              <w:t>я</w:t>
            </w:r>
            <w:r w:rsidRPr="009F5E45">
              <w:t xml:space="preserve"> 202</w:t>
            </w:r>
            <w:r w:rsidR="004320F9">
              <w:t>3</w:t>
            </w:r>
            <w:r w:rsidRPr="009F5E45">
              <w:t xml:space="preserve"> года 0</w:t>
            </w:r>
            <w:r w:rsidR="004320F9">
              <w:t>8</w:t>
            </w:r>
            <w:r w:rsidRPr="009F5E45">
              <w:t>:</w:t>
            </w:r>
            <w:r w:rsidR="004320F9">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282CAD" w:rsidRPr="00282CAD">
              <w:rPr>
                <w:b/>
                <w:bCs/>
                <w:color w:val="000000"/>
                <w:u w:val="single"/>
              </w:rPr>
              <w:t>стальных труб и отводов в ППУ изоляции</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282CAD" w:rsidRPr="00282CAD">
              <w:rPr>
                <w:b/>
                <w:bCs/>
                <w:color w:val="000000"/>
                <w:u w:val="single"/>
              </w:rPr>
              <w:t>стальных труб и отводов в ППУ изоляции</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 xml:space="preserve">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282CAD">
              <w:rPr>
                <w:rFonts w:eastAsia="DejaVu Sans" w:cs="DejaVu Sans"/>
                <w:b/>
                <w:iCs/>
                <w:kern w:val="1"/>
                <w:lang w:bidi="hi-IN"/>
              </w:rPr>
              <w:t>14 937 651</w:t>
            </w:r>
            <w:r w:rsidR="00A31594" w:rsidRPr="004320F9">
              <w:rPr>
                <w:rFonts w:eastAsia="DejaVu Sans" w:cs="DejaVu Sans"/>
                <w:b/>
                <w:iCs/>
                <w:kern w:val="1"/>
                <w:lang w:bidi="hi-IN"/>
              </w:rPr>
              <w:t xml:space="preserve"> (</w:t>
            </w:r>
            <w:r w:rsidR="00282CAD">
              <w:rPr>
                <w:rFonts w:eastAsia="DejaVu Sans" w:cs="DejaVu Sans"/>
                <w:b/>
                <w:iCs/>
                <w:kern w:val="1"/>
                <w:lang w:bidi="hi-IN"/>
              </w:rPr>
              <w:t>четырнадцать миллионов девятьсот тридцать семь тысяч шестьсот пятьдесят один</w:t>
            </w:r>
            <w:r w:rsidR="00A31594" w:rsidRPr="004320F9">
              <w:rPr>
                <w:rFonts w:eastAsia="DejaVu Sans" w:cs="DejaVu Sans"/>
                <w:b/>
                <w:iCs/>
                <w:kern w:val="1"/>
                <w:lang w:bidi="hi-IN"/>
              </w:rPr>
              <w:t>) рубл</w:t>
            </w:r>
            <w:r w:rsidR="00282CAD">
              <w:rPr>
                <w:rFonts w:eastAsia="DejaVu Sans" w:cs="DejaVu Sans"/>
                <w:b/>
                <w:iCs/>
                <w:kern w:val="1"/>
                <w:lang w:bidi="hi-IN"/>
              </w:rPr>
              <w:t>ь</w:t>
            </w:r>
            <w:r w:rsidR="00A31594" w:rsidRPr="004320F9">
              <w:rPr>
                <w:rFonts w:eastAsia="DejaVu Sans" w:cs="DejaVu Sans"/>
                <w:b/>
                <w:iCs/>
                <w:kern w:val="1"/>
                <w:lang w:bidi="hi-IN"/>
              </w:rPr>
              <w:t xml:space="preserve"> </w:t>
            </w:r>
            <w:r w:rsidR="00282CAD">
              <w:rPr>
                <w:rFonts w:eastAsia="DejaVu Sans" w:cs="DejaVu Sans"/>
                <w:b/>
                <w:iCs/>
                <w:kern w:val="1"/>
                <w:lang w:bidi="hi-IN"/>
              </w:rPr>
              <w:t>6</w:t>
            </w:r>
            <w:r w:rsidR="004320F9" w:rsidRPr="004320F9">
              <w:rPr>
                <w:rFonts w:eastAsia="DejaVu Sans" w:cs="DejaVu Sans"/>
                <w:b/>
                <w:iCs/>
                <w:kern w:val="1"/>
                <w:lang w:bidi="hi-IN"/>
              </w:rPr>
              <w:t>0</w:t>
            </w:r>
            <w:r w:rsidR="00A31594" w:rsidRPr="004320F9">
              <w:rPr>
                <w:rFonts w:eastAsia="DejaVu Sans" w:cs="DejaVu Sans"/>
                <w:b/>
                <w:iCs/>
                <w:kern w:val="1"/>
                <w:lang w:bidi="hi-IN"/>
              </w:rPr>
              <w:t xml:space="preserve"> копе</w:t>
            </w:r>
            <w:r w:rsidR="004320F9" w:rsidRPr="004320F9">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282CAD"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14</w:t>
                  </w:r>
                  <w:r w:rsidR="00A5012F">
                    <w:rPr>
                      <w:rFonts w:eastAsia="Times New Roman" w:cs="Arial"/>
                    </w:rPr>
                    <w:t xml:space="preserve"> </w:t>
                  </w:r>
                  <w:r w:rsidR="00646F83">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282CAD">
                  <w:pPr>
                    <w:contextualSpacing/>
                  </w:pPr>
                  <w:r w:rsidRPr="003435FC">
                    <w:rPr>
                      <w:rFonts w:eastAsia="Times New Roman" w:cs="Arial"/>
                      <w:lang w:val="en-US"/>
                    </w:rPr>
                    <w:t>min</w:t>
                  </w:r>
                  <w:r w:rsidRPr="003435FC">
                    <w:rPr>
                      <w:rFonts w:eastAsia="Times New Roman" w:cs="Arial"/>
                    </w:rPr>
                    <w:t xml:space="preserve"> срок: </w:t>
                  </w:r>
                  <w:r w:rsidR="00282CAD">
                    <w:rPr>
                      <w:rFonts w:eastAsia="Times New Roman" w:cs="Arial"/>
                    </w:rPr>
                    <w:t>24</w:t>
                  </w:r>
                  <w:r>
                    <w:rPr>
                      <w:rFonts w:eastAsia="Times New Roman" w:cs="Arial"/>
                    </w:rPr>
                    <w:t xml:space="preserve"> </w:t>
                  </w:r>
                  <w:r w:rsidR="00282CAD">
                    <w:rPr>
                      <w:rFonts w:eastAsia="Times New Roman" w:cs="Arial"/>
                    </w:rPr>
                    <w:t>месяца</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047F9C"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047F9C"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047F9C"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EF09B2" w:rsidRDefault="005B0351" w:rsidP="00EF09B2">
            <w:r>
              <w:rPr>
                <w:rFonts w:eastAsia="Times New Roman"/>
                <w:lang w:val="en-US"/>
              </w:rPr>
              <w:lastRenderedPageBreak/>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047F9C"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8123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8123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282CAD"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Default="00C03E71" w:rsidP="00195BCC">
      <w:pPr>
        <w:widowControl w:val="0"/>
        <w:autoSpaceDE w:val="0"/>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195BCC">
        <w:rPr>
          <w:rFonts w:eastAsia="Times New Roman"/>
          <w:i/>
          <w:sz w:val="20"/>
          <w:szCs w:val="20"/>
        </w:rPr>
        <w:t>(2.1.1</w:t>
      </w:r>
      <w:r w:rsidR="00282CAD">
        <w:rPr>
          <w:rFonts w:eastAsia="Times New Roman"/>
          <w:i/>
          <w:sz w:val="20"/>
          <w:szCs w:val="20"/>
        </w:rPr>
        <w:t>, 2.1.2</w:t>
      </w:r>
      <w:r w:rsidR="00195BCC">
        <w:rPr>
          <w:rFonts w:eastAsia="Times New Roman"/>
          <w:i/>
          <w:sz w:val="20"/>
          <w:szCs w:val="20"/>
        </w:rPr>
        <w:t>)</w:t>
      </w:r>
      <w:r w:rsidR="00A356EF">
        <w:rPr>
          <w:rFonts w:eastAsia="Times New Roman"/>
          <w:i/>
          <w:sz w:val="20"/>
          <w:szCs w:val="20"/>
        </w:rPr>
        <w:t>,</w:t>
      </w:r>
      <w:r w:rsidR="004D1C00">
        <w:rPr>
          <w:rFonts w:eastAsia="Times New Roman"/>
          <w:i/>
          <w:sz w:val="20"/>
          <w:szCs w:val="20"/>
        </w:rPr>
        <w:t xml:space="preserve"> 2.2</w:t>
      </w:r>
      <w:r w:rsidR="00282CAD">
        <w:rPr>
          <w:rFonts w:eastAsia="Times New Roman"/>
          <w:i/>
          <w:sz w:val="20"/>
          <w:szCs w:val="20"/>
        </w:rPr>
        <w:t>(2.2.1)</w:t>
      </w:r>
      <w:r w:rsidR="004D1C00">
        <w:rPr>
          <w:rFonts w:eastAsia="Times New Roman"/>
          <w:i/>
          <w:sz w:val="20"/>
          <w:szCs w:val="20"/>
        </w:rPr>
        <w:t>, 2.3</w:t>
      </w:r>
      <w:r w:rsidR="00282CAD">
        <w:rPr>
          <w:rFonts w:eastAsia="Times New Roman"/>
          <w:i/>
          <w:sz w:val="20"/>
          <w:szCs w:val="20"/>
        </w:rPr>
        <w:t>, 2.4, 2.5, 2.6</w:t>
      </w:r>
      <w:r w:rsidR="00743E72" w:rsidRPr="00743E72">
        <w:rPr>
          <w:rFonts w:eastAsia="Times New Roman"/>
          <w:i/>
          <w:sz w:val="20"/>
          <w:szCs w:val="20"/>
        </w:rPr>
        <w:t>), п.3(3.1</w:t>
      </w:r>
      <w:r w:rsidR="00906986">
        <w:rPr>
          <w:rFonts w:eastAsia="Times New Roman"/>
          <w:i/>
          <w:sz w:val="20"/>
          <w:szCs w:val="20"/>
        </w:rPr>
        <w:t>, 3.2, 3.3, 3.4, 3.5, 3.6, 3.7</w:t>
      </w:r>
      <w:r w:rsidR="00743E72" w:rsidRPr="00743E72">
        <w:rPr>
          <w:rFonts w:eastAsia="Times New Roman"/>
          <w:i/>
          <w:sz w:val="20"/>
          <w:szCs w:val="20"/>
        </w:rPr>
        <w:t>), п.4(4.1, 4.2</w:t>
      </w:r>
      <w:r w:rsidR="00906986">
        <w:rPr>
          <w:rFonts w:eastAsia="Times New Roman"/>
          <w:i/>
          <w:sz w:val="20"/>
          <w:szCs w:val="20"/>
        </w:rPr>
        <w:t>, 4.3</w:t>
      </w:r>
      <w:r w:rsidR="00282CAD">
        <w:rPr>
          <w:rFonts w:eastAsia="Times New Roman"/>
          <w:i/>
          <w:sz w:val="20"/>
          <w:szCs w:val="20"/>
        </w:rPr>
        <w:t>, 4.4</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 xml:space="preserve">(п.1(1.1), </w:t>
      </w:r>
      <w:r w:rsidR="00951A50" w:rsidRPr="00951A50">
        <w:rPr>
          <w:rFonts w:eastAsia="Times New Roman"/>
          <w:i/>
          <w:color w:val="C00000"/>
          <w:sz w:val="20"/>
          <w:szCs w:val="20"/>
        </w:rPr>
        <w:t>п. 2(2.1(2.1.1, 2.1.2), 2.2(2.2.1), 2.3, 2.4, 2.5, 2.6)</w:t>
      </w:r>
      <w:r w:rsidR="00195BCC" w:rsidRPr="00951A50">
        <w:rPr>
          <w:rFonts w:eastAsia="Times New Roman"/>
          <w:i/>
          <w:color w:val="C00000"/>
          <w:sz w:val="20"/>
          <w:szCs w:val="20"/>
        </w:rPr>
        <w:t xml:space="preserve">, </w:t>
      </w:r>
      <w:r w:rsidR="00195BCC" w:rsidRPr="00195BCC">
        <w:rPr>
          <w:rFonts w:eastAsia="Times New Roman"/>
          <w:i/>
          <w:color w:val="C00000"/>
          <w:sz w:val="20"/>
          <w:szCs w:val="20"/>
        </w:rPr>
        <w:t>п.3(3.1, 3.2, 3.3, 3.4, 3.5, 3.6, 3.7), п.4(4.1, 4.2, 4.3</w:t>
      </w:r>
      <w:r w:rsidR="00951A50">
        <w:rPr>
          <w:rFonts w:eastAsia="Times New Roman"/>
          <w:i/>
          <w:color w:val="C00000"/>
          <w:sz w:val="20"/>
          <w:szCs w:val="20"/>
        </w:rPr>
        <w:t>, 4.4</w:t>
      </w:r>
      <w:r w:rsidR="00195BCC" w:rsidRPr="00195BCC">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C81234">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98B" w:rsidRDefault="006D198B">
      <w:r>
        <w:separator/>
      </w:r>
    </w:p>
  </w:endnote>
  <w:endnote w:type="continuationSeparator" w:id="0">
    <w:p w:rsidR="006D198B" w:rsidRDefault="006D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9C" w:rsidRDefault="00047F9C" w:rsidP="00B80539">
    <w:pPr>
      <w:pStyle w:val="af3"/>
      <w:jc w:val="right"/>
    </w:pPr>
    <w:r>
      <w:fldChar w:fldCharType="begin"/>
    </w:r>
    <w:r>
      <w:instrText xml:space="preserve"> PAGE </w:instrText>
    </w:r>
    <w:r>
      <w:fldChar w:fldCharType="separate"/>
    </w:r>
    <w:r w:rsidR="00951A5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98B" w:rsidRDefault="006D198B">
      <w:r>
        <w:separator/>
      </w:r>
    </w:p>
  </w:footnote>
  <w:footnote w:type="continuationSeparator" w:id="0">
    <w:p w:rsidR="006D198B" w:rsidRDefault="006D1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47F9C"/>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62ED"/>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628F0"/>
    <w:rsid w:val="002653C0"/>
    <w:rsid w:val="002664B1"/>
    <w:rsid w:val="0027671A"/>
    <w:rsid w:val="00282CAD"/>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7F70"/>
    <w:rsid w:val="00646F83"/>
    <w:rsid w:val="006530A5"/>
    <w:rsid w:val="00662B3D"/>
    <w:rsid w:val="006671E3"/>
    <w:rsid w:val="00686182"/>
    <w:rsid w:val="00692870"/>
    <w:rsid w:val="006960BD"/>
    <w:rsid w:val="006B0E6C"/>
    <w:rsid w:val="006B1728"/>
    <w:rsid w:val="006B6526"/>
    <w:rsid w:val="006C0C7C"/>
    <w:rsid w:val="006D198B"/>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E6D2E"/>
    <w:rsid w:val="00800DFC"/>
    <w:rsid w:val="00805A80"/>
    <w:rsid w:val="008317C1"/>
    <w:rsid w:val="008322C6"/>
    <w:rsid w:val="00841568"/>
    <w:rsid w:val="00841F29"/>
    <w:rsid w:val="00843305"/>
    <w:rsid w:val="0084344E"/>
    <w:rsid w:val="00845C12"/>
    <w:rsid w:val="0084729D"/>
    <w:rsid w:val="00850508"/>
    <w:rsid w:val="00852CC0"/>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1A50"/>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67B2D"/>
    <w:rsid w:val="00A73A83"/>
    <w:rsid w:val="00A7487D"/>
    <w:rsid w:val="00A75BEE"/>
    <w:rsid w:val="00A80569"/>
    <w:rsid w:val="00A80666"/>
    <w:rsid w:val="00A85FB1"/>
    <w:rsid w:val="00AC33C8"/>
    <w:rsid w:val="00AD0B22"/>
    <w:rsid w:val="00AD6C8D"/>
    <w:rsid w:val="00AD72F2"/>
    <w:rsid w:val="00AD7E65"/>
    <w:rsid w:val="00AF013E"/>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A045F"/>
    <w:rsid w:val="00BA5C3C"/>
    <w:rsid w:val="00BB1D68"/>
    <w:rsid w:val="00BC326B"/>
    <w:rsid w:val="00BF581E"/>
    <w:rsid w:val="00C03E71"/>
    <w:rsid w:val="00C17A70"/>
    <w:rsid w:val="00C21813"/>
    <w:rsid w:val="00C252B0"/>
    <w:rsid w:val="00C25A10"/>
    <w:rsid w:val="00C35A0B"/>
    <w:rsid w:val="00C374FB"/>
    <w:rsid w:val="00C405C9"/>
    <w:rsid w:val="00C40A02"/>
    <w:rsid w:val="00C40A21"/>
    <w:rsid w:val="00C51B47"/>
    <w:rsid w:val="00C73AB4"/>
    <w:rsid w:val="00C81234"/>
    <w:rsid w:val="00C85ABB"/>
    <w:rsid w:val="00C87E79"/>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8470-7D5C-46FA-AED7-63D62390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11914</Words>
  <Characters>67911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79666</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2</cp:revision>
  <cp:lastPrinted>2023-01-16T05:15:00Z</cp:lastPrinted>
  <dcterms:created xsi:type="dcterms:W3CDTF">2023-01-30T10:14:00Z</dcterms:created>
  <dcterms:modified xsi:type="dcterms:W3CDTF">2023-01-30T10:14:00Z</dcterms:modified>
</cp:coreProperties>
</file>